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77"/>
        <w:ind w:left="4108" w:right="4112"/>
      </w:pPr>
      <w:r>
        <w:rPr>
          <w:rFonts w:cs="Times New Roman" w:hAnsi="Times New Roman" w:eastAsia="Times New Roman" w:ascii="Times New Roman"/>
          <w:spacing w:val="0"/>
          <w:w w:val="111"/>
          <w:sz w:val="35"/>
          <w:szCs w:val="35"/>
        </w:rPr>
        <w:t>J</w:t>
      </w:r>
      <w:r>
        <w:rPr>
          <w:rFonts w:cs="Times New Roman" w:hAnsi="Times New Roman" w:eastAsia="Times New Roman" w:ascii="Times New Roman"/>
          <w:spacing w:val="-2"/>
          <w:w w:val="11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11"/>
          <w:sz w:val="28"/>
          <w:szCs w:val="28"/>
        </w:rPr>
        <w:t>HN</w:t>
      </w:r>
      <w:r>
        <w:rPr>
          <w:rFonts w:cs="Times New Roman" w:hAnsi="Times New Roman" w:eastAsia="Times New Roman" w:ascii="Times New Roman"/>
          <w:spacing w:val="7"/>
          <w:w w:val="11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spacing w:val="-2"/>
          <w:w w:val="108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spacing w:before="13"/>
        <w:ind w:left="1981" w:right="1990"/>
      </w:pPr>
      <w:r>
        <w:pict>
          <v:group style="position:absolute;margin-left:54.43pt;margin-top:127.87pt;width:486.94pt;height:1.54pt;mso-position-horizontal-relative:page;mso-position-vertical-relative:page;z-index:-108" coordorigin="1089,2557" coordsize="9739,31">
            <v:shape style="position:absolute;left:1094;top:2582;width:9727;height:0" coordorigin="1094,2582" coordsize="9727,0" path="m1094,2582l10822,2582e" filled="f" stroked="t" strokeweight="0.58pt" strokecolor="#000000">
              <v:path arrowok="t"/>
            </v:shape>
            <v:shape style="position:absolute;left:1094;top:2563;width:9727;height:0" coordorigin="1094,2563" coordsize="9727,0" path="m1094,2563l10822,2563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111</w:t>
      </w:r>
      <w:r>
        <w:rPr>
          <w:rFonts w:cs="Times New Roman" w:hAnsi="Times New Roman" w:eastAsia="Times New Roman" w:ascii="Times New Roman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33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-4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8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87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24"/>
          <w:w w:val="8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111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5.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    </w:t>
      </w:r>
      <w:r>
        <w:rPr>
          <w:rFonts w:cs="Times New Roman" w:hAnsi="Times New Roman" w:eastAsia="Times New Roman" w:ascii="Times New Roman"/>
          <w:spacing w:val="6"/>
          <w:w w:val="112"/>
          <w:sz w:val="19"/>
          <w:szCs w:val="19"/>
        </w:rPr>
        <w:t> </w:t>
      </w:r>
      <w:hyperlink r:id="rId4">
        <w:r>
          <w:rPr>
            <w:rFonts w:cs="Times New Roman" w:hAnsi="Times New Roman" w:eastAsia="Times New Roman" w:ascii="Times New Roman"/>
            <w:spacing w:val="0"/>
            <w:w w:val="122"/>
            <w:sz w:val="19"/>
            <w:szCs w:val="19"/>
          </w:rPr>
          <w:t>a</w:t>
        </w:r>
        <w:r>
          <w:rPr>
            <w:rFonts w:cs="Times New Roman" w:hAnsi="Times New Roman" w:eastAsia="Times New Roman" w:ascii="Times New Roman"/>
            <w:spacing w:val="-2"/>
            <w:w w:val="113"/>
            <w:sz w:val="19"/>
            <w:szCs w:val="19"/>
          </w:rPr>
          <w:t>b</w:t>
        </w:r>
        <w:r>
          <w:rPr>
            <w:rFonts w:cs="Times New Roman" w:hAnsi="Times New Roman" w:eastAsia="Times New Roman" w:ascii="Times New Roman"/>
            <w:spacing w:val="2"/>
            <w:w w:val="105"/>
            <w:sz w:val="19"/>
            <w:szCs w:val="19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1"/>
            <w:sz w:val="19"/>
            <w:szCs w:val="19"/>
          </w:rPr>
          <w:t>@y</w:t>
        </w:r>
        <w:r>
          <w:rPr>
            <w:rFonts w:cs="Times New Roman" w:hAnsi="Times New Roman" w:eastAsia="Times New Roman" w:ascii="Times New Roman"/>
            <w:spacing w:val="0"/>
            <w:w w:val="122"/>
            <w:sz w:val="19"/>
            <w:szCs w:val="19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13"/>
            <w:sz w:val="19"/>
            <w:szCs w:val="19"/>
          </w:rPr>
          <w:t>h</w:t>
        </w:r>
        <w:r>
          <w:rPr>
            <w:rFonts w:cs="Times New Roman" w:hAnsi="Times New Roman" w:eastAsia="Times New Roman" w:ascii="Times New Roman"/>
            <w:spacing w:val="0"/>
            <w:w w:val="111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spacing w:val="-2"/>
            <w:w w:val="111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126"/>
            <w:sz w:val="19"/>
            <w:szCs w:val="19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5"/>
            <w:sz w:val="19"/>
            <w:szCs w:val="19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10"/>
            <w:sz w:val="19"/>
            <w:szCs w:val="19"/>
          </w:rPr>
          <w:t>om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3357" w:right="3366"/>
      </w:pPr>
      <w:r>
        <w:rPr>
          <w:rFonts w:cs="Courier New" w:hAnsi="Courier New" w:eastAsia="Courier New" w:ascii="Courier New"/>
          <w:spacing w:val="-2"/>
          <w:w w:val="103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0"/>
          <w:w w:val="106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0"/>
          <w:w w:val="14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23"/>
          <w:szCs w:val="23"/>
        </w:rPr>
        <w:t>NE</w:t>
      </w:r>
      <w:r>
        <w:rPr>
          <w:rFonts w:cs="Times New Roman" w:hAnsi="Times New Roman" w:eastAsia="Times New Roman" w:ascii="Times New Roman"/>
          <w:spacing w:val="2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4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6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Courier New" w:hAnsi="Courier New" w:eastAsia="Courier New" w:ascii="Courier New"/>
          <w:spacing w:val="0"/>
          <w:w w:val="150"/>
          <w:sz w:val="29"/>
          <w:szCs w:val="29"/>
        </w:rPr>
        <w:t>M</w:t>
      </w:r>
      <w:r>
        <w:rPr>
          <w:rFonts w:cs="Times New Roman" w:hAnsi="Times New Roman" w:eastAsia="Times New Roman" w:ascii="Times New Roman"/>
          <w:spacing w:val="2"/>
          <w:w w:val="9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NA</w:t>
      </w:r>
      <w:r>
        <w:rPr>
          <w:rFonts w:cs="Times New Roman" w:hAnsi="Times New Roman" w:eastAsia="Times New Roman" w:ascii="Times New Roman"/>
          <w:spacing w:val="0"/>
          <w:w w:val="104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20"/>
        <w:ind w:left="3608" w:right="3611"/>
      </w:pP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3"/>
          <w:w w:val="12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ea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3"/>
          <w:w w:val="12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3"/>
          <w:w w:val="12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1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-2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4"/>
          <w:sz w:val="21"/>
          <w:szCs w:val="21"/>
        </w:rPr>
        <w:t>lo</w:t>
      </w:r>
      <w:r>
        <w:rPr>
          <w:rFonts w:cs="Times New Roman" w:hAnsi="Times New Roman" w:eastAsia="Times New Roman" w:ascii="Times New Roman"/>
          <w:spacing w:val="-5"/>
          <w:w w:val="124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5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auto" w:line="258"/>
        <w:ind w:left="101" w:right="193"/>
      </w:pPr>
      <w:r>
        <w:pict>
          <v:group style="position:absolute;margin-left:54.72pt;margin-top:117.708pt;width:486.36pt;height:0pt;mso-position-horizontal-relative:page;mso-position-vertical-relative:paragraph;z-index:-107" coordorigin="1094,2354" coordsize="9727,0">
            <v:shape style="position:absolute;left:1094;top:2354;width:9727;height:0" coordorigin="1094,2354" coordsize="9727,0" path="m1094,2354l10822,2354e" filled="f" stroked="t" strokeweight="0.82pt" strokecolor="#000000">
              <v:path arrowok="t"/>
            </v:shape>
            <w10:wrap type="none"/>
          </v:group>
        </w:pict>
      </w:r>
      <w:r>
        <w:pict>
          <v:group style="position:absolute;margin-left:54.72pt;margin-top:135.708pt;width:486.36pt;height:0pt;mso-position-horizontal-relative:page;mso-position-vertical-relative:paragraph;z-index:-106" coordorigin="1094,2714" coordsize="9727,0">
            <v:shape style="position:absolute;left:1094;top:2714;width:9727;height:0" coordorigin="1094,2714" coordsize="9727,0" path="m1094,2714l10822,2714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w w:val="9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gu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1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14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8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0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wa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3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wa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3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orm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ologie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og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mm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gu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9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-2"/>
          <w:w w:val="10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spacing w:val="-2"/>
          <w:w w:val="10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4"/>
          <w:w w:val="10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mor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ot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2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oj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2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lt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3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99"/>
          <w:sz w:val="19"/>
          <w:szCs w:val="19"/>
        </w:rPr>
        <w:t>lin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gu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l,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lt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l,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0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ae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l.</w:t>
      </w:r>
      <w:r>
        <w:rPr>
          <w:rFonts w:cs="Times New Roman" w:hAnsi="Times New Roman" w:eastAsia="Times New Roman" w:ascii="Times New Roman"/>
          <w:spacing w:val="-9"/>
          <w:w w:val="11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8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+</w:t>
      </w:r>
      <w:r>
        <w:rPr>
          <w:rFonts w:cs="Times New Roman" w:hAnsi="Times New Roman" w:eastAsia="Times New Roman" w:ascii="Times New Roman"/>
          <w:spacing w:val="15"/>
          <w:w w:val="11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os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1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olu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3"/>
          <w:w w:val="10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ig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ly</w:t>
      </w:r>
      <w:r>
        <w:rPr>
          <w:rFonts w:cs="Times New Roman" w:hAnsi="Times New Roman" w:eastAsia="Times New Roman" w:ascii="Times New Roman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5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3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3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32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id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2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-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14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3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r-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omm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2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2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ly</w:t>
      </w:r>
      <w:r>
        <w:rPr>
          <w:rFonts w:cs="Times New Roman" w:hAnsi="Times New Roman" w:eastAsia="Times New Roman" w:ascii="Times New Roman"/>
          <w:spacing w:val="-9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19"/>
          <w:szCs w:val="19"/>
        </w:rPr>
        <w:t>iv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upp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5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nn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ls</w:t>
      </w:r>
      <w:r>
        <w:rPr>
          <w:rFonts w:cs="Times New Roman" w:hAnsi="Times New Roman" w:eastAsia="Times New Roman" w:ascii="Times New Roman"/>
          <w:spacing w:val="1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3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wor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ld</w:t>
      </w:r>
      <w:r>
        <w:rPr>
          <w:rFonts w:cs="Times New Roman" w:hAnsi="Times New Roman" w:eastAsia="Times New Roman" w:ascii="Times New Roman"/>
          <w:spacing w:val="2"/>
          <w:w w:val="104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up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19"/>
          <w:szCs w:val="19"/>
        </w:rPr>
        <w:t>iv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-2"/>
          <w:w w:val="10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spacing w:val="-2"/>
          <w:w w:val="10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6"/>
          <w:w w:val="10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lon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0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ee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center"/>
        <w:ind w:left="3667" w:right="3675"/>
      </w:pP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  <w:t>NI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  <w:t>L</w:t>
      </w:r>
      <w:r>
        <w:rPr>
          <w:rFonts w:cs="Times New Roman" w:hAnsi="Times New Roman" w:eastAsia="Times New Roman" w:ascii="Times New Roman"/>
          <w:spacing w:val="62"/>
          <w:w w:val="10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2"/>
          <w:w w:val="113"/>
          <w:sz w:val="25"/>
          <w:szCs w:val="25"/>
        </w:rPr>
        <w:t>S</w:t>
      </w:r>
      <w:r>
        <w:rPr>
          <w:rFonts w:cs="Times New Roman" w:hAnsi="Times New Roman" w:eastAsia="Times New Roman" w:ascii="Times New Roman"/>
          <w:spacing w:val="2"/>
          <w:w w:val="97"/>
          <w:sz w:val="25"/>
          <w:szCs w:val="25"/>
        </w:rPr>
        <w:t>K</w:t>
      </w:r>
      <w:r>
        <w:rPr>
          <w:rFonts w:cs="Times New Roman" w:hAnsi="Times New Roman" w:eastAsia="Times New Roman" w:ascii="Times New Roman"/>
          <w:spacing w:val="-2"/>
          <w:w w:val="146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spacing w:val="2"/>
          <w:w w:val="94"/>
          <w:sz w:val="25"/>
          <w:szCs w:val="25"/>
        </w:rPr>
        <w:t>L</w:t>
      </w:r>
      <w:r>
        <w:rPr>
          <w:rFonts w:cs="Times New Roman" w:hAnsi="Times New Roman" w:eastAsia="Times New Roman" w:ascii="Times New Roman"/>
          <w:spacing w:val="2"/>
          <w:w w:val="94"/>
          <w:sz w:val="25"/>
          <w:szCs w:val="25"/>
        </w:rPr>
        <w:t>L</w:t>
      </w:r>
      <w:r>
        <w:rPr>
          <w:rFonts w:cs="Times New Roman" w:hAnsi="Times New Roman" w:eastAsia="Times New Roman" w:ascii="Times New Roman"/>
          <w:spacing w:val="0"/>
          <w:w w:val="113"/>
          <w:sz w:val="25"/>
          <w:szCs w:val="2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5"/>
          <w:szCs w:val="25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49" w:lineRule="auto" w:line="260"/>
        <w:ind w:left="90" w:right="99"/>
      </w:pPr>
      <w:r>
        <w:pict>
          <v:group style="position:absolute;margin-left:54.72pt;margin-top:88.3849pt;width:486.36pt;height:0pt;mso-position-horizontal-relative:page;mso-position-vertical-relative:paragraph;z-index:-105" coordorigin="1094,1768" coordsize="9727,0">
            <v:shape style="position:absolute;left:1094;top:1768;width:9727;height:0" coordorigin="1094,1768" coordsize="9727,0" path="m1094,1768l10822,1768e" filled="f" stroked="t" strokeweight="0.82pt" strokecolor="#000000">
              <v:path arrowok="t"/>
            </v:shape>
            <w10:wrap type="none"/>
          </v:group>
        </w:pict>
      </w:r>
      <w:r>
        <w:pict>
          <v:group style="position:absolute;margin-left:54.72pt;margin-top:106.385pt;width:486.36pt;height:0pt;mso-position-horizontal-relative:page;mso-position-vertical-relative:paragraph;z-index:-104" coordorigin="1094,2128" coordsize="9727,0">
            <v:shape style="position:absolute;left:1094;top:2128;width:9727;height:0" coordorigin="1094,2128" coordsize="9727,0" path="m1094,2128l10822,2128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2"/>
          <w:w w:val="132"/>
          <w:sz w:val="18"/>
          <w:szCs w:val="18"/>
        </w:rPr>
        <w:t>+</w:t>
      </w:r>
      <w:r>
        <w:rPr>
          <w:rFonts w:cs="Times New Roman" w:hAnsi="Times New Roman" w:eastAsia="Times New Roman" w:ascii="Times New Roman"/>
          <w:spacing w:val="0"/>
          <w:w w:val="132"/>
          <w:sz w:val="18"/>
          <w:szCs w:val="18"/>
        </w:rPr>
        <w:t>+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spacing w:val="-2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2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8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nux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22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2"/>
          <w:w w:val="149"/>
          <w:sz w:val="18"/>
          <w:szCs w:val="18"/>
        </w:rPr>
        <w:t>#</w:t>
      </w:r>
      <w:r>
        <w:rPr>
          <w:rFonts w:cs="Times New Roman" w:hAnsi="Times New Roman" w:eastAsia="Times New Roman" w:ascii="Times New Roman"/>
          <w:spacing w:val="2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9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9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5"/>
          <w:w w:val="9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spacing w:val="-2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5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3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18"/>
          <w:szCs w:val="18"/>
        </w:rPr>
        <w:t>SQ</w:t>
      </w:r>
      <w:r>
        <w:rPr>
          <w:rFonts w:cs="Times New Roman" w:hAnsi="Times New Roman" w:eastAsia="Times New Roman" w:ascii="Times New Roman"/>
          <w:spacing w:val="0"/>
          <w:w w:val="9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9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1"/>
          <w:w w:val="9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2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18"/>
          <w:szCs w:val="18"/>
        </w:rPr>
        <w:t>My</w:t>
      </w:r>
      <w:r>
        <w:rPr>
          <w:rFonts w:cs="Times New Roman" w:hAnsi="Times New Roman" w:eastAsia="Times New Roman" w:ascii="Times New Roman"/>
          <w:spacing w:val="0"/>
          <w:w w:val="94"/>
          <w:sz w:val="18"/>
          <w:szCs w:val="18"/>
        </w:rPr>
        <w:t>SQ</w:t>
      </w:r>
      <w:r>
        <w:rPr>
          <w:rFonts w:cs="Times New Roman" w:hAnsi="Times New Roman" w:eastAsia="Times New Roman" w:ascii="Times New Roman"/>
          <w:spacing w:val="0"/>
          <w:w w:val="9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og</w:t>
      </w:r>
      <w:r>
        <w:rPr>
          <w:rFonts w:cs="Times New Roman" w:hAnsi="Times New Roman" w:eastAsia="Times New Roman" w:ascii="Times New Roman"/>
          <w:spacing w:val="0"/>
          <w:w w:val="10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10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2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2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18"/>
          <w:sz w:val="18"/>
          <w:szCs w:val="18"/>
        </w:rPr>
        <w:t>ne</w:t>
      </w:r>
      <w:r>
        <w:rPr>
          <w:rFonts w:cs="Times New Roman" w:hAnsi="Times New Roman" w:eastAsia="Times New Roman" w:ascii="Times New Roman"/>
          <w:spacing w:val="2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12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4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ua</w:t>
      </w:r>
      <w:r>
        <w:rPr>
          <w:rFonts w:cs="Times New Roman" w:hAnsi="Times New Roman" w:eastAsia="Times New Roman" w:ascii="Times New Roman"/>
          <w:spacing w:val="-6"/>
          <w:w w:val="11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2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Sp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ee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11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op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97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1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5"/>
          <w:w w:val="10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ud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2"/>
          <w:w w:val="9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ea</w:t>
      </w:r>
      <w:r>
        <w:rPr>
          <w:rFonts w:cs="Times New Roman" w:hAnsi="Times New Roman" w:eastAsia="Times New Roman" w:ascii="Times New Roman"/>
          <w:spacing w:val="0"/>
          <w:w w:val="117"/>
          <w:sz w:val="18"/>
          <w:szCs w:val="18"/>
        </w:rPr>
        <w:t>ns</w:t>
      </w:r>
      <w:r>
        <w:rPr>
          <w:rFonts w:cs="Times New Roman" w:hAnsi="Times New Roman" w:eastAsia="Times New Roman" w:ascii="Times New Roman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EE,</w:t>
      </w:r>
      <w:r>
        <w:rPr>
          <w:rFonts w:cs="Times New Roman" w:hAnsi="Times New Roman" w:eastAsia="Times New Roman" w:ascii="Times New Roman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9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5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8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11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1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1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8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4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TTP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/To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1" w:lineRule="auto" w:line="258"/>
        <w:ind w:left="2025" w:right="2035"/>
      </w:pPr>
      <w:r>
        <w:rPr>
          <w:rFonts w:cs="Times New Roman" w:hAnsi="Times New Roman" w:eastAsia="Times New Roman" w:ascii="Times New Roman"/>
          <w:w w:val="9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2"/>
          <w:w w:val="11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1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5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2"/>
          <w:w w:val="10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2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8"/>
          <w:szCs w:val="18"/>
        </w:rPr>
        <w:t>ur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8"/>
          <w:szCs w:val="18"/>
        </w:rPr>
        <w:t>Sc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19"/>
          <w:sz w:val="18"/>
          <w:szCs w:val="18"/>
        </w:rPr>
        <w:t>ss</w:t>
      </w:r>
      <w:r>
        <w:rPr>
          <w:rFonts w:cs="Times New Roman" w:hAnsi="Times New Roman" w:eastAsia="Times New Roman" w:ascii="Times New Roman"/>
          <w:spacing w:val="0"/>
          <w:w w:val="106"/>
          <w:sz w:val="18"/>
          <w:szCs w:val="18"/>
        </w:rPr>
        <w:t>-P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2"/>
          <w:w w:val="97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-2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1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1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18"/>
          <w:szCs w:val="18"/>
        </w:rPr>
        <w:t>/Se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pp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17"/>
          <w:sz w:val="18"/>
          <w:szCs w:val="18"/>
        </w:rPr>
        <w:t>ns</w:t>
      </w:r>
      <w:r>
        <w:rPr>
          <w:rFonts w:cs="Times New Roman" w:hAnsi="Times New Roman" w:eastAsia="Times New Roman" w:ascii="Times New Roman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TTP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/IP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SMTP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9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2"/>
          <w:w w:val="9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9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6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2"/>
          <w:w w:val="97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10"/>
          <w:sz w:val="18"/>
          <w:szCs w:val="18"/>
        </w:rPr>
        <w:t>rm</w:t>
      </w:r>
      <w:r>
        <w:rPr>
          <w:rFonts w:cs="Times New Roman" w:hAnsi="Times New Roman" w:eastAsia="Times New Roman" w:ascii="Times New Roman"/>
          <w:spacing w:val="-2"/>
          <w:w w:val="11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18"/>
          <w:szCs w:val="18"/>
        </w:rPr>
        <w:t>ho</w:t>
      </w:r>
      <w:r>
        <w:rPr>
          <w:rFonts w:cs="Times New Roman" w:hAnsi="Times New Roman" w:eastAsia="Times New Roman" w:ascii="Times New Roman"/>
          <w:spacing w:val="0"/>
          <w:w w:val="118"/>
          <w:sz w:val="18"/>
          <w:szCs w:val="18"/>
        </w:rPr>
        <w:t>ne</w:t>
      </w:r>
      <w:r>
        <w:rPr>
          <w:rFonts w:cs="Times New Roman" w:hAnsi="Times New Roman" w:eastAsia="Times New Roman" w:ascii="Times New Roman"/>
          <w:spacing w:val="0"/>
          <w:w w:val="12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Sy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1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1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0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Env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IBM</w:t>
      </w:r>
      <w:r>
        <w:rPr>
          <w:rFonts w:cs="Times New Roman" w:hAnsi="Times New Roman" w:eastAsia="Times New Roman" w:ascii="Times New Roman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Sp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he</w:t>
      </w:r>
      <w:r>
        <w:rPr>
          <w:rFonts w:cs="Times New Roman" w:hAnsi="Times New Roman" w:eastAsia="Times New Roman" w:ascii="Times New Roman"/>
          <w:spacing w:val="2"/>
          <w:w w:val="11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4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24"/>
          <w:w w:val="11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85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3"/>
          <w:w w:val="85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8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8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85"/>
          <w:sz w:val="18"/>
          <w:szCs w:val="18"/>
        </w:rPr>
        <w:t>XML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18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5"/>
          <w:w w:val="82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2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8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21"/>
          <w:sz w:val="18"/>
          <w:szCs w:val="18"/>
        </w:rPr>
        <w:t>),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9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18"/>
          <w:sz w:val="18"/>
          <w:szCs w:val="18"/>
        </w:rPr>
        <w:t>I,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SD</w:t>
      </w:r>
      <w:r>
        <w:rPr>
          <w:rFonts w:cs="Times New Roman" w:hAnsi="Times New Roman" w:eastAsia="Times New Roman" w:ascii="Times New Roman"/>
          <w:spacing w:val="0"/>
          <w:w w:val="8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2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2"/>
          <w:w w:val="10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center"/>
        <w:spacing w:lineRule="exact" w:line="260"/>
        <w:ind w:left="2894" w:right="2901"/>
      </w:pPr>
      <w:r>
        <w:rPr>
          <w:rFonts w:cs="Times New Roman" w:hAnsi="Times New Roman" w:eastAsia="Times New Roman" w:ascii="Times New Roman"/>
          <w:w w:val="102"/>
          <w:position w:val="-1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w w:val="95"/>
          <w:position w:val="-1"/>
          <w:sz w:val="25"/>
          <w:szCs w:val="25"/>
        </w:rPr>
        <w:t>X</w:t>
      </w:r>
      <w:r>
        <w:rPr>
          <w:rFonts w:cs="Times New Roman" w:hAnsi="Times New Roman" w:eastAsia="Times New Roman" w:ascii="Times New Roman"/>
          <w:w w:val="110"/>
          <w:position w:val="-1"/>
          <w:sz w:val="25"/>
          <w:szCs w:val="25"/>
        </w:rPr>
        <w:t>PE</w:t>
      </w:r>
      <w:r>
        <w:rPr>
          <w:rFonts w:cs="Times New Roman" w:hAnsi="Times New Roman" w:eastAsia="Times New Roman" w:ascii="Times New Roman"/>
          <w:w w:val="109"/>
          <w:position w:val="-1"/>
          <w:sz w:val="25"/>
          <w:szCs w:val="25"/>
        </w:rPr>
        <w:t>R</w:t>
      </w:r>
      <w:r>
        <w:rPr>
          <w:rFonts w:cs="Times New Roman" w:hAnsi="Times New Roman" w:eastAsia="Times New Roman" w:ascii="Times New Roman"/>
          <w:w w:val="146"/>
          <w:position w:val="-1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w w:val="102"/>
          <w:position w:val="-1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w w:val="104"/>
          <w:position w:val="-1"/>
          <w:sz w:val="25"/>
          <w:szCs w:val="25"/>
        </w:rPr>
        <w:t>NC</w:t>
      </w:r>
      <w:r>
        <w:rPr>
          <w:rFonts w:cs="Times New Roman" w:hAnsi="Times New Roman" w:eastAsia="Times New Roman" w:ascii="Times New Roman"/>
          <w:w w:val="102"/>
          <w:position w:val="-1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5"/>
          <w:szCs w:val="25"/>
        </w:rPr>
        <w:t>&amp;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5"/>
          <w:szCs w:val="25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5"/>
          <w:szCs w:val="25"/>
        </w:rPr>
        <w:t>C</w:t>
      </w:r>
      <w:r>
        <w:rPr>
          <w:rFonts w:cs="Times New Roman" w:hAnsi="Times New Roman" w:eastAsia="Times New Roman" w:ascii="Times New Roman"/>
          <w:spacing w:val="0"/>
          <w:w w:val="106"/>
          <w:position w:val="-1"/>
          <w:sz w:val="25"/>
          <w:szCs w:val="25"/>
        </w:rPr>
        <w:t>H</w:t>
      </w:r>
      <w:r>
        <w:rPr>
          <w:rFonts w:cs="Times New Roman" w:hAnsi="Times New Roman" w:eastAsia="Times New Roman" w:ascii="Times New Roman"/>
          <w:spacing w:val="0"/>
          <w:w w:val="146"/>
          <w:position w:val="-1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spacing w:val="0"/>
          <w:w w:val="98"/>
          <w:position w:val="-1"/>
          <w:sz w:val="25"/>
          <w:szCs w:val="25"/>
        </w:rPr>
        <w:t>VE</w:t>
      </w:r>
      <w:r>
        <w:rPr>
          <w:rFonts w:cs="Times New Roman" w:hAnsi="Times New Roman" w:eastAsia="Times New Roman" w:ascii="Times New Roman"/>
          <w:spacing w:val="3"/>
          <w:w w:val="101"/>
          <w:position w:val="-1"/>
          <w:sz w:val="25"/>
          <w:szCs w:val="25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position w:val="-1"/>
          <w:sz w:val="25"/>
          <w:szCs w:val="25"/>
        </w:rPr>
        <w:t>NT</w:t>
      </w:r>
      <w:r>
        <w:rPr>
          <w:rFonts w:cs="Times New Roman" w:hAnsi="Times New Roman" w:eastAsia="Times New Roman" w:ascii="Times New Roman"/>
          <w:spacing w:val="0"/>
          <w:w w:val="113"/>
          <w:position w:val="-1"/>
          <w:sz w:val="25"/>
          <w:szCs w:val="2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5"/>
          <w:szCs w:val="25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7"/>
        <w:ind w:left="101"/>
      </w:pPr>
      <w:r>
        <w:rPr>
          <w:rFonts w:cs="Times New Roman" w:hAnsi="Times New Roman" w:eastAsia="Times New Roman" w:ascii="Times New Roman"/>
          <w:spacing w:val="2"/>
          <w:w w:val="9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7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3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2"/>
          <w:w w:val="9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9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18"/>
          <w:szCs w:val="18"/>
        </w:rPr>
        <w:t>TIO</w:t>
      </w:r>
      <w:r>
        <w:rPr>
          <w:rFonts w:cs="Times New Roman" w:hAnsi="Times New Roman" w:eastAsia="Times New Roman" w:ascii="Times New Roman"/>
          <w:spacing w:val="-2"/>
          <w:w w:val="9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10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.,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9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2"/>
          <w:w w:val="9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8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2"/>
          <w:w w:val="9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87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5"/>
          <w:w w:val="8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04</w:t>
      </w:r>
      <w:r>
        <w:rPr>
          <w:rFonts w:cs="Times New Roman" w:hAnsi="Times New Roman" w:eastAsia="Times New Roman" w:ascii="Times New Roman"/>
          <w:spacing w:val="4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—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58" w:lineRule="auto" w:line="256"/>
        <w:ind w:left="101" w:right="98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6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1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4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spacing w:val="1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9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3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5"/>
          <w:w w:val="115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2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5"/>
          <w:w w:val="12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5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5"/>
          <w:w w:val="115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spacing w:val="-2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ch</w:t>
      </w:r>
      <w:r>
        <w:rPr>
          <w:rFonts w:cs="Times New Roman" w:hAnsi="Times New Roman" w:eastAsia="Times New Roman" w:ascii="Times New Roman"/>
          <w:spacing w:val="8"/>
          <w:w w:val="11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5"/>
          <w:w w:val="115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8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2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2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2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17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1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1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6"/>
          <w:w w:val="11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17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7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16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6"/>
          <w:w w:val="11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5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3"/>
          <w:w w:val="12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16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1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16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ss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"/>
          <w:w w:val="11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ea</w:t>
      </w:r>
      <w:r>
        <w:rPr>
          <w:rFonts w:cs="Times New Roman" w:hAnsi="Times New Roman" w:eastAsia="Times New Roman" w:ascii="Times New Roman"/>
          <w:spacing w:val="-2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5"/>
          <w:w w:val="115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2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3"/>
          <w:w w:val="103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-2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2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24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0"/>
          <w:w w:val="12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5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5"/>
          <w:w w:val="115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3"/>
          <w:w w:val="103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5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1"/>
          <w:szCs w:val="21"/>
        </w:rPr>
        <w:t>cu</w:t>
      </w:r>
      <w:r>
        <w:rPr>
          <w:rFonts w:cs="Times New Roman" w:hAnsi="Times New Roman" w:eastAsia="Times New Roman" w:ascii="Times New Roman"/>
          <w:spacing w:val="-2"/>
          <w:w w:val="11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14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4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1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4"/>
          <w:w w:val="11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3"/>
          <w:w w:val="103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4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0"/>
        <w:ind w:left="101"/>
      </w:pPr>
      <w:r>
        <w:rPr>
          <w:rFonts w:cs="Times New Roman" w:hAnsi="Times New Roman" w:eastAsia="Times New Roman" w:ascii="Times New Roman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3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1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2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5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lo</w:t>
      </w:r>
      <w:r>
        <w:rPr>
          <w:rFonts w:cs="Times New Roman" w:hAnsi="Times New Roman" w:eastAsia="Times New Roman" w:ascii="Times New Roman"/>
          <w:spacing w:val="-6"/>
          <w:w w:val="127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"/>
          <w:w w:val="12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of</w:t>
      </w:r>
      <w:r>
        <w:rPr>
          <w:rFonts w:cs="Times New Roman" w:hAnsi="Times New Roman" w:eastAsia="Times New Roman" w:ascii="Times New Roman"/>
          <w:spacing w:val="-6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ss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ion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0"/>
          <w:w w:val="12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16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3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5"/>
          <w:w w:val="11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1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2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57" w:lineRule="auto" w:line="257"/>
        <w:ind w:left="101" w:right="168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8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8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2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5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3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ie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oic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orm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9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0"/>
          <w:w w:val="84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9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I)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ls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2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3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7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2"/>
          <w:w w:val="11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3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82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8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49"/>
          <w:sz w:val="19"/>
          <w:szCs w:val="19"/>
        </w:rPr>
        <w:t>#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6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94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spacing w:val="0"/>
          <w:w w:val="9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8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2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un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wa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8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4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6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0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6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4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8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lis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11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os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5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1" w:lineRule="auto" w:line="258"/>
        <w:ind w:left="802" w:right="269"/>
      </w:pP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oic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10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-2"/>
          <w:w w:val="11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9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ee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6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hn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olog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1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0"/>
          <w:w w:val="9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84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C)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nh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ss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5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7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2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orm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4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93"/>
          <w:sz w:val="19"/>
          <w:szCs w:val="19"/>
        </w:rPr>
        <w:t>liv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nu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6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8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3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wa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lop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7"/>
          <w:w w:val="11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oic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3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9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9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before="3" w:lineRule="auto" w:line="257"/>
        <w:ind w:left="802" w:right="504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7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9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9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9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9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2"/>
          <w:w w:val="9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2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7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-4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11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2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ir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8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6"/>
          <w:w w:val="12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8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-3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2"/>
          <w:w w:val="84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9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4"/>
          <w:w w:val="12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3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5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upp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4"/>
        <w:ind w:left="802"/>
      </w:pP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orm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9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log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7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9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oic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9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9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7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16"/>
        <w:ind w:left="802"/>
      </w:pP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6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2"/>
          <w:w w:val="10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99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01"/>
      </w:pPr>
      <w:r>
        <w:rPr>
          <w:rFonts w:cs="Times New Roman" w:hAnsi="Times New Roman" w:eastAsia="Times New Roman" w:ascii="Times New Roman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3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9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28"/>
          <w:sz w:val="21"/>
          <w:szCs w:val="21"/>
        </w:rPr>
        <w:t>ia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is</w:t>
      </w:r>
      <w:r>
        <w:rPr>
          <w:rFonts w:cs="Times New Roman" w:hAnsi="Times New Roman" w:eastAsia="Times New Roman" w:ascii="Times New Roman"/>
          <w:spacing w:val="-5"/>
          <w:w w:val="12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9"/>
          <w:w w:val="13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lic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5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2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2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6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pm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"/>
          <w:w w:val="12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1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2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43"/>
          <w:sz w:val="21"/>
          <w:szCs w:val="21"/>
        </w:rPr>
        <w:t>/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—</w:t>
      </w:r>
      <w:r>
        <w:rPr>
          <w:rFonts w:cs="Arial" w:hAnsi="Arial" w:eastAsia="Arial" w:ascii="Arial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5"/>
          <w:w w:val="112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2"/>
          <w:w w:val="143"/>
          <w:sz w:val="21"/>
          <w:szCs w:val="21"/>
        </w:rPr>
        <w:t>/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60" w:lineRule="auto" w:line="258"/>
        <w:ind w:left="802" w:right="243"/>
        <w:sectPr>
          <w:pgSz w:w="11900" w:h="16840"/>
          <w:pgMar w:top="1580" w:bottom="280" w:left="1020" w:right="1000"/>
        </w:sectPr>
      </w:pP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2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lu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ools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1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8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ss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6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ss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lon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5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od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7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upp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5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9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1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8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ss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ol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5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9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41"/>
          <w:sz w:val="19"/>
          <w:szCs w:val="19"/>
        </w:rPr>
        <w:t>/</w:t>
      </w:r>
      <w:r>
        <w:rPr>
          <w:rFonts w:cs="Times New Roman" w:hAnsi="Times New Roman" w:eastAsia="Times New Roman" w:ascii="Times New Roman"/>
          <w:spacing w:val="0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8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ot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7"/>
        <w:ind w:left="101"/>
      </w:pPr>
      <w:r>
        <w:pict>
          <v:group style="position:absolute;margin-left:54.72pt;margin-top:16.5856pt;width:486.36pt;height:0pt;mso-position-horizontal-relative:page;mso-position-vertical-relative:paragraph;z-index:-103" coordorigin="1094,332" coordsize="9727,0">
            <v:shape style="position:absolute;left:1094;top:332;width:9727;height:0" coordorigin="1094,332" coordsize="9727,0" path="m1094,332l10822,332e" filled="f" stroked="t" strokeweight="0.4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w w:val="131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J</w:t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25"/>
          <w:sz w:val="23"/>
          <w:szCs w:val="23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25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9"/>
          <w:w w:val="125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2"/>
          <w:w w:val="125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4"/>
          <w:w w:val="125"/>
          <w:sz w:val="23"/>
          <w:szCs w:val="23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4"/>
          <w:w w:val="125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4"/>
          <w:w w:val="125"/>
          <w:sz w:val="23"/>
          <w:szCs w:val="23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24"/>
          <w:sz w:val="23"/>
          <w:szCs w:val="23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0"/>
          <w:w w:val="124"/>
          <w:sz w:val="23"/>
          <w:szCs w:val="23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25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6" w:lineRule="auto" w:line="259"/>
        <w:ind w:left="802" w:right="278"/>
      </w:pPr>
      <w:r>
        <w:rPr>
          <w:rFonts w:cs="Times New Roman" w:hAnsi="Times New Roman" w:eastAsia="Times New Roman" w:ascii="Times New Roman"/>
          <w:spacing w:val="2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8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17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otot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4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9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0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C#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9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ss</w:t>
      </w:r>
      <w:r>
        <w:rPr>
          <w:rFonts w:cs="Times New Roman" w:hAnsi="Times New Roman" w:eastAsia="Times New Roman" w:ascii="Times New Roman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ob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1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4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50" w:lineRule="auto" w:line="257"/>
        <w:ind w:left="802" w:right="570"/>
      </w:pP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ig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2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wo</w:t>
      </w:r>
      <w:r>
        <w:rPr>
          <w:rFonts w:cs="Times New Roman" w:hAnsi="Times New Roman" w:eastAsia="Times New Roman" w:ascii="Times New Roman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9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4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5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3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ologi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cc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lly</w:t>
      </w:r>
      <w:r>
        <w:rPr>
          <w:rFonts w:cs="Times New Roman" w:hAnsi="Times New Roman" w:eastAsia="Times New Roman" w:ascii="Times New Roman"/>
          <w:spacing w:val="-24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loy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8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iz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ie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01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.,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9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94"/>
          <w:sz w:val="18"/>
          <w:szCs w:val="18"/>
        </w:rPr>
        <w:t>IL</w:t>
      </w:r>
      <w:r>
        <w:rPr>
          <w:rFonts w:cs="Times New Roman" w:hAnsi="Times New Roman" w:eastAsia="Times New Roman" w:ascii="Times New Roman"/>
          <w:spacing w:val="0"/>
          <w:w w:val="8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95"/>
          <w:sz w:val="18"/>
          <w:szCs w:val="18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87"/>
          <w:sz w:val="21"/>
          <w:szCs w:val="21"/>
        </w:rPr>
        <w:t>MA</w:t>
      </w:r>
      <w:r>
        <w:rPr>
          <w:rFonts w:cs="Times New Roman" w:hAnsi="Times New Roman" w:eastAsia="Times New Roman" w:ascii="Times New Roman"/>
          <w:spacing w:val="0"/>
          <w:w w:val="12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4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—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58"/>
        <w:ind w:left="101"/>
      </w:pPr>
      <w:r>
        <w:rPr>
          <w:rFonts w:cs="Times New Roman" w:hAnsi="Times New Roman" w:eastAsia="Times New Roman" w:ascii="Times New Roman"/>
          <w:spacing w:val="2"/>
          <w:w w:val="96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-2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16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ee</w:t>
      </w:r>
      <w:r>
        <w:rPr>
          <w:rFonts w:cs="Times New Roman" w:hAnsi="Times New Roman" w:eastAsia="Times New Roman" w:ascii="Times New Roman"/>
          <w:spacing w:val="-2"/>
          <w:w w:val="116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1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5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2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2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3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2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6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1"/>
          <w:w w:val="11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5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20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24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53"/>
        <w:ind w:left="101"/>
      </w:pPr>
      <w:r>
        <w:rPr>
          <w:rFonts w:cs="Times New Roman" w:hAnsi="Times New Roman" w:eastAsia="Times New Roman" w:ascii="Times New Roman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3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9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28"/>
          <w:sz w:val="21"/>
          <w:szCs w:val="21"/>
        </w:rPr>
        <w:t>ia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is</w:t>
      </w:r>
      <w:r>
        <w:rPr>
          <w:rFonts w:cs="Times New Roman" w:hAnsi="Times New Roman" w:eastAsia="Times New Roman" w:ascii="Times New Roman"/>
          <w:spacing w:val="-5"/>
          <w:w w:val="12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9"/>
          <w:w w:val="13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21"/>
          <w:szCs w:val="21"/>
        </w:rPr>
        <w:t>lic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5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2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2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6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pm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"/>
          <w:w w:val="12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55" w:lineRule="auto" w:line="258"/>
        <w:ind w:left="802" w:right="78"/>
      </w:pPr>
      <w:r>
        <w:rPr>
          <w:rFonts w:cs="Times New Roman" w:hAnsi="Times New Roman" w:eastAsia="Times New Roman" w:ascii="Times New Roman"/>
          <w:w w:val="10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w w:val="113"/>
          <w:sz w:val="19"/>
          <w:szCs w:val="19"/>
        </w:rPr>
        <w:t>up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12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8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loy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32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2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up</w:t>
      </w:r>
      <w:r>
        <w:rPr>
          <w:rFonts w:cs="Times New Roman" w:hAnsi="Times New Roman" w:eastAsia="Times New Roman" w:ascii="Times New Roman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60</w:t>
      </w:r>
      <w:r>
        <w:rPr>
          <w:rFonts w:cs="Times New Roman" w:hAnsi="Times New Roman" w:eastAsia="Times New Roman" w:ascii="Times New Roman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3"/>
          <w:w w:val="9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0K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lls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2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3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iv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6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0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8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-2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gu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ly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od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7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5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ly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6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9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6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6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og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3"/>
          <w:sz w:val="19"/>
          <w:szCs w:val="19"/>
        </w:rPr>
        <w:t>oic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8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" w:lineRule="auto" w:line="255"/>
        <w:ind w:left="802" w:right="357"/>
      </w:pP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6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5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orm</w:t>
      </w:r>
      <w:r>
        <w:rPr>
          <w:rFonts w:cs="Times New Roman" w:hAnsi="Times New Roman" w:eastAsia="Times New Roman" w:ascii="Times New Roman"/>
          <w:spacing w:val="16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pp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5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16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1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ot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" w:lineRule="auto" w:line="261"/>
        <w:ind w:left="802" w:right="314"/>
      </w:pP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1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16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1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9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wor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3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7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1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06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ox</w:t>
      </w:r>
      <w:r>
        <w:rPr>
          <w:rFonts w:cs="Times New Roman" w:hAnsi="Times New Roman" w:eastAsia="Times New Roman" w:ascii="Times New Roman"/>
          <w:spacing w:val="15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8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01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D,</w:t>
      </w:r>
      <w:r>
        <w:rPr>
          <w:rFonts w:cs="Times New Roman" w:hAnsi="Times New Roman" w:eastAsia="Times New Roman" w:ascii="Times New Roman"/>
          <w:spacing w:val="-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9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2"/>
          <w:w w:val="9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13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2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85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2"/>
          <w:w w:val="85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SR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99</w:t>
      </w:r>
      <w:r>
        <w:rPr>
          <w:rFonts w:cs="Times New Roman" w:hAnsi="Times New Roman" w:eastAsia="Times New Roman" w:ascii="Times New Roman"/>
          <w:spacing w:val="47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—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002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58"/>
        <w:ind w:left="101"/>
      </w:pPr>
      <w:r>
        <w:rPr>
          <w:rFonts w:cs="Times New Roman" w:hAnsi="Times New Roman" w:eastAsia="Times New Roman" w:ascii="Times New Roman"/>
          <w:spacing w:val="0"/>
          <w:w w:val="124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2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24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2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25"/>
          <w:sz w:val="21"/>
          <w:szCs w:val="21"/>
        </w:rPr>
        <w:t>pp</w:t>
      </w:r>
      <w:r>
        <w:rPr>
          <w:rFonts w:cs="Times New Roman" w:hAnsi="Times New Roman" w:eastAsia="Times New Roman" w:ascii="Times New Roman"/>
          <w:spacing w:val="-2"/>
          <w:w w:val="12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18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5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5"/>
          <w:w w:val="12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2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27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3"/>
          <w:w w:val="127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27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"/>
          <w:w w:val="12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55" w:lineRule="auto" w:line="258"/>
        <w:ind w:left="802" w:right="128"/>
      </w:pP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ig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2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1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2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7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ig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3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1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9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9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9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olu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13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oic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9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5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+</w:t>
      </w:r>
      <w:r>
        <w:rPr>
          <w:rFonts w:cs="Times New Roman" w:hAnsi="Times New Roman" w:eastAsia="Times New Roman" w:ascii="Times New Roman"/>
          <w:spacing w:val="25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7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70K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+</w:t>
      </w:r>
      <w:r>
        <w:rPr>
          <w:rFonts w:cs="Times New Roman" w:hAnsi="Times New Roman" w:eastAsia="Times New Roman" w:ascii="Times New Roman"/>
          <w:spacing w:val="-19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bu</w:t>
      </w:r>
      <w:r>
        <w:rPr>
          <w:rFonts w:cs="Times New Roman" w:hAnsi="Times New Roman" w:eastAsia="Times New Roman" w:ascii="Times New Roman"/>
          <w:spacing w:val="2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9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8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bu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ss</w:t>
      </w:r>
      <w:r>
        <w:rPr>
          <w:rFonts w:cs="Times New Roman" w:hAnsi="Times New Roman" w:eastAsia="Times New Roman" w:ascii="Times New Roman"/>
          <w:spacing w:val="8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3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auto" w:line="258"/>
        <w:ind w:left="802" w:right="710"/>
      </w:pP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6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wa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ee</w:t>
      </w:r>
      <w:r>
        <w:rPr>
          <w:rFonts w:cs="Times New Roman" w:hAnsi="Times New Roman" w:eastAsia="Times New Roman" w:ascii="Times New Roman"/>
          <w:spacing w:val="-3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25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lop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5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ss</w:t>
      </w:r>
      <w:r>
        <w:rPr>
          <w:rFonts w:cs="Times New Roman" w:hAnsi="Times New Roman" w:eastAsia="Times New Roman" w:ascii="Times New Roman"/>
          <w:spacing w:val="14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auto" w:line="261"/>
        <w:ind w:left="802" w:right="1110"/>
      </w:pP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2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od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1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32"/>
          <w:sz w:val="19"/>
          <w:szCs w:val="19"/>
        </w:rPr>
        <w:t>+</w:t>
      </w:r>
      <w:r>
        <w:rPr>
          <w:rFonts w:cs="Times New Roman" w:hAnsi="Times New Roman" w:eastAsia="Times New Roman" w:ascii="Times New Roman"/>
          <w:spacing w:val="0"/>
          <w:w w:val="132"/>
          <w:sz w:val="19"/>
          <w:szCs w:val="19"/>
        </w:rPr>
        <w:t>+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4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-21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loy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0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1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00"/>
        <w:ind w:left="802"/>
      </w:pP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Ap</w:t>
      </w:r>
      <w:r>
        <w:rPr>
          <w:rFonts w:cs="Times New Roman" w:hAnsi="Times New Roman" w:eastAsia="Times New Roman" w:ascii="Times New Roman"/>
          <w:spacing w:val="-2"/>
          <w:w w:val="107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7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7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7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hn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we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16"/>
        <w:ind w:left="802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lob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2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3"/>
          <w:w w:val="11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ib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5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114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14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up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spacing w:val="11"/>
          <w:w w:val="11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84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01"/>
      </w:pP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7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spacing w:val="10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5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nce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8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5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30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01"/>
      </w:pP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3"/>
          <w:w w:val="12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3"/>
          <w:w w:val="12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5"/>
          <w:w w:val="10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5"/>
          <w:w w:val="12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25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3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15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2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8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6"/>
          <w:w w:val="11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8"/>
          <w:w w:val="11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5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01"/>
      </w:pPr>
      <w:r>
        <w:pict>
          <v:group style="position:absolute;margin-left:54.72pt;margin-top:18.0954pt;width:486.36pt;height:0pt;mso-position-horizontal-relative:page;mso-position-vertical-relative:paragraph;z-index:-102" coordorigin="1094,362" coordsize="9727,0">
            <v:shape style="position:absolute;left:1094;top:362;width:9727;height:0" coordorigin="1094,362" coordsize="9727,0" path="m1094,362l10822,362e" filled="f" stroked="t" strokeweight="0.82pt" strokecolor="#000000">
              <v:path arrowok="t"/>
            </v:shape>
            <w10:wrap type="none"/>
          </v:group>
        </w:pict>
      </w:r>
      <w:r>
        <w:pict>
          <v:group style="position:absolute;margin-left:54.72pt;margin-top:36.0954pt;width:486.36pt;height:0pt;mso-position-horizontal-relative:page;mso-position-vertical-relative:paragraph;z-index:-101" coordorigin="1094,722" coordsize="9727,0">
            <v:shape style="position:absolute;left:1094;top:722;width:9727;height:0" coordorigin="1094,722" coordsize="9727,0" path="m1094,722l10822,722e" filled="f" stroked="t" strokeweight="0.82pt" strokecolor="#000000">
              <v:path arrowok="t"/>
            </v:shape>
            <w10:wrap type="none"/>
          </v:group>
        </w:pict>
      </w:r>
      <w:r>
        <w:pict>
          <v:group style="position:absolute;margin-left:54.72pt;margin-top:108.455pt;width:486.36pt;height:0pt;mso-position-horizontal-relative:page;mso-position-vertical-relative:paragraph;z-index:-100" coordorigin="1094,2169" coordsize="9727,0">
            <v:shape style="position:absolute;left:1094;top:2169;width:9727;height:0" coordorigin="1094,2169" coordsize="9727,0" path="m1094,2169l10822,2169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3"/>
          <w:w w:val="12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3"/>
          <w:w w:val="12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5"/>
          <w:w w:val="10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5"/>
          <w:w w:val="12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25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3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MY</w:t>
      </w:r>
      <w:r>
        <w:rPr>
          <w:rFonts w:cs="Times New Roman" w:hAnsi="Times New Roman" w:eastAsia="Times New Roman" w:ascii="Times New Roman"/>
          <w:spacing w:val="-5"/>
          <w:w w:val="9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2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center"/>
        <w:spacing w:lineRule="exact" w:line="260"/>
        <w:ind w:left="3043" w:right="3034"/>
      </w:pPr>
      <w:r>
        <w:rPr>
          <w:rFonts w:cs="Times New Roman" w:hAnsi="Times New Roman" w:eastAsia="Times New Roman" w:ascii="Times New Roman"/>
          <w:position w:val="-1"/>
          <w:sz w:val="25"/>
          <w:szCs w:val="25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spacing w:val="-2"/>
          <w:w w:val="109"/>
          <w:position w:val="-1"/>
          <w:sz w:val="25"/>
          <w:szCs w:val="25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5"/>
          <w:szCs w:val="25"/>
        </w:rPr>
        <w:t>T</w:t>
      </w:r>
      <w:r>
        <w:rPr>
          <w:rFonts w:cs="Times New Roman" w:hAnsi="Times New Roman" w:eastAsia="Times New Roman" w:ascii="Times New Roman"/>
          <w:spacing w:val="-2"/>
          <w:w w:val="146"/>
          <w:position w:val="-1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spacing w:val="5"/>
          <w:w w:val="105"/>
          <w:position w:val="-1"/>
          <w:sz w:val="25"/>
          <w:szCs w:val="25"/>
        </w:rPr>
        <w:t>F</w:t>
      </w:r>
      <w:r>
        <w:rPr>
          <w:rFonts w:cs="Times New Roman" w:hAnsi="Times New Roman" w:eastAsia="Times New Roman" w:ascii="Times New Roman"/>
          <w:spacing w:val="-2"/>
          <w:w w:val="146"/>
          <w:position w:val="-1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5"/>
          <w:szCs w:val="25"/>
        </w:rPr>
        <w:t>C</w:t>
      </w:r>
      <w:r>
        <w:rPr>
          <w:rFonts w:cs="Times New Roman" w:hAnsi="Times New Roman" w:eastAsia="Times New Roman" w:ascii="Times New Roman"/>
          <w:spacing w:val="0"/>
          <w:w w:val="95"/>
          <w:position w:val="-1"/>
          <w:sz w:val="25"/>
          <w:szCs w:val="25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5"/>
          <w:szCs w:val="25"/>
        </w:rPr>
        <w:t>T</w:t>
      </w:r>
      <w:r>
        <w:rPr>
          <w:rFonts w:cs="Times New Roman" w:hAnsi="Times New Roman" w:eastAsia="Times New Roman" w:ascii="Times New Roman"/>
          <w:spacing w:val="-2"/>
          <w:w w:val="146"/>
          <w:position w:val="-1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spacing w:val="2"/>
          <w:w w:val="107"/>
          <w:position w:val="-1"/>
          <w:sz w:val="25"/>
          <w:szCs w:val="25"/>
        </w:rPr>
        <w:t>O</w:t>
      </w:r>
      <w:r>
        <w:rPr>
          <w:rFonts w:cs="Times New Roman" w:hAnsi="Times New Roman" w:eastAsia="Times New Roman" w:ascii="Times New Roman"/>
          <w:spacing w:val="0"/>
          <w:w w:val="110"/>
          <w:position w:val="-1"/>
          <w:sz w:val="25"/>
          <w:szCs w:val="25"/>
        </w:rPr>
        <w:t>NS</w:t>
      </w:r>
      <w:r>
        <w:rPr>
          <w:rFonts w:cs="Times New Roman" w:hAnsi="Times New Roman" w:eastAsia="Times New Roman" w:ascii="Times New Roman"/>
          <w:spacing w:val="3"/>
          <w:w w:val="211"/>
          <w:position w:val="-1"/>
          <w:sz w:val="25"/>
          <w:szCs w:val="25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5"/>
          <w:szCs w:val="25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position w:val="-1"/>
          <w:sz w:val="25"/>
          <w:szCs w:val="25"/>
        </w:rPr>
        <w:t>R</w:t>
      </w:r>
      <w:r>
        <w:rPr>
          <w:rFonts w:cs="Times New Roman" w:hAnsi="Times New Roman" w:eastAsia="Times New Roman" w:ascii="Times New Roman"/>
          <w:spacing w:val="2"/>
          <w:w w:val="95"/>
          <w:position w:val="-1"/>
          <w:sz w:val="25"/>
          <w:szCs w:val="25"/>
        </w:rPr>
        <w:t>A</w:t>
      </w:r>
      <w:r>
        <w:rPr>
          <w:rFonts w:cs="Times New Roman" w:hAnsi="Times New Roman" w:eastAsia="Times New Roman" w:ascii="Times New Roman"/>
          <w:spacing w:val="0"/>
          <w:w w:val="146"/>
          <w:position w:val="-1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spacing w:val="0"/>
          <w:w w:val="120"/>
          <w:position w:val="-1"/>
          <w:sz w:val="25"/>
          <w:szCs w:val="25"/>
        </w:rPr>
        <w:t>NI</w:t>
      </w:r>
      <w:r>
        <w:rPr>
          <w:rFonts w:cs="Times New Roman" w:hAnsi="Times New Roman" w:eastAsia="Times New Roman" w:ascii="Times New Roman"/>
          <w:spacing w:val="2"/>
          <w:w w:val="107"/>
          <w:position w:val="-1"/>
          <w:sz w:val="25"/>
          <w:szCs w:val="25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5"/>
          <w:szCs w:val="25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5"/>
          <w:szCs w:val="25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spacing w:before="36" w:lineRule="auto" w:line="257"/>
        <w:ind w:left="2139" w:right="2125"/>
      </w:pPr>
      <w:r>
        <w:pict>
          <v:group style="position:absolute;margin-left:54.72pt;margin-top:78.6486pt;width:486.36pt;height:0pt;mso-position-horizontal-relative:page;mso-position-vertical-relative:paragraph;z-index:-99" coordorigin="1094,1573" coordsize="9727,0">
            <v:shape style="position:absolute;left:1094;top:1573;width:9727;height:0" coordorigin="1094,1573" coordsize="9727,0" path="m1094,1573l10822,1573e" filled="f" stroked="t" strokeweight="0.7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12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[C#</w:t>
      </w:r>
      <w:r>
        <w:rPr>
          <w:rFonts w:cs="Times New Roman" w:hAnsi="Times New Roman" w:eastAsia="Times New Roman" w:ascii="Times New Roman"/>
          <w:spacing w:val="0"/>
          <w:w w:val="118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7"/>
          <w:w w:val="11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I,</w:t>
      </w:r>
      <w:r>
        <w:rPr>
          <w:rFonts w:cs="Times New Roman" w:hAnsi="Times New Roman" w:eastAsia="Times New Roman" w:ascii="Times New Roman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]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6"/>
          <w:w w:val="10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7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0"/>
          <w:w w:val="8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5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os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1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5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lop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2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[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C+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+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]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34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wa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2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2"/>
          <w:w w:val="11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[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2"/>
          <w:w w:val="115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7"/>
          <w:w w:val="11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SP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]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88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os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of</w:t>
      </w:r>
      <w:r>
        <w:rPr>
          <w:rFonts w:cs="Times New Roman" w:hAnsi="Times New Roman" w:eastAsia="Times New Roman" w:ascii="Times New Roman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09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lop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3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7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-2"/>
          <w:w w:val="10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8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0"/>
          <w:w w:val="117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5"/>
          <w:szCs w:val="25"/>
        </w:rPr>
        <w:jc w:val="center"/>
        <w:spacing w:lineRule="exact" w:line="260"/>
        <w:ind w:left="4125" w:right="4116"/>
      </w:pPr>
      <w:r>
        <w:rPr>
          <w:rFonts w:cs="Times New Roman" w:hAnsi="Times New Roman" w:eastAsia="Times New Roman" w:ascii="Times New Roman"/>
          <w:w w:val="102"/>
          <w:position w:val="-1"/>
          <w:sz w:val="25"/>
          <w:szCs w:val="25"/>
        </w:rPr>
        <w:t>E</w:t>
      </w:r>
      <w:r>
        <w:rPr>
          <w:rFonts w:cs="Times New Roman" w:hAnsi="Times New Roman" w:eastAsia="Times New Roman" w:ascii="Times New Roman"/>
          <w:w w:val="106"/>
          <w:position w:val="-1"/>
          <w:sz w:val="25"/>
          <w:szCs w:val="25"/>
        </w:rPr>
        <w:t>D</w:t>
      </w:r>
      <w:r>
        <w:rPr>
          <w:rFonts w:cs="Times New Roman" w:hAnsi="Times New Roman" w:eastAsia="Times New Roman" w:ascii="Times New Roman"/>
          <w:w w:val="103"/>
          <w:position w:val="-1"/>
          <w:sz w:val="25"/>
          <w:szCs w:val="25"/>
        </w:rPr>
        <w:t>U</w:t>
      </w:r>
      <w:r>
        <w:rPr>
          <w:rFonts w:cs="Times New Roman" w:hAnsi="Times New Roman" w:eastAsia="Times New Roman" w:ascii="Times New Roman"/>
          <w:w w:val="100"/>
          <w:position w:val="-1"/>
          <w:sz w:val="25"/>
          <w:szCs w:val="25"/>
        </w:rPr>
        <w:t>C</w:t>
      </w:r>
      <w:r>
        <w:rPr>
          <w:rFonts w:cs="Times New Roman" w:hAnsi="Times New Roman" w:eastAsia="Times New Roman" w:ascii="Times New Roman"/>
          <w:w w:val="95"/>
          <w:position w:val="-1"/>
          <w:sz w:val="25"/>
          <w:szCs w:val="25"/>
        </w:rPr>
        <w:t>A</w:t>
      </w:r>
      <w:r>
        <w:rPr>
          <w:rFonts w:cs="Times New Roman" w:hAnsi="Times New Roman" w:eastAsia="Times New Roman" w:ascii="Times New Roman"/>
          <w:w w:val="100"/>
          <w:position w:val="-1"/>
          <w:sz w:val="25"/>
          <w:szCs w:val="25"/>
        </w:rPr>
        <w:t>T</w:t>
      </w:r>
      <w:r>
        <w:rPr>
          <w:rFonts w:cs="Times New Roman" w:hAnsi="Times New Roman" w:eastAsia="Times New Roman" w:ascii="Times New Roman"/>
          <w:w w:val="146"/>
          <w:position w:val="-1"/>
          <w:sz w:val="25"/>
          <w:szCs w:val="25"/>
        </w:rPr>
        <w:t>I</w:t>
      </w:r>
      <w:r>
        <w:rPr>
          <w:rFonts w:cs="Times New Roman" w:hAnsi="Times New Roman" w:eastAsia="Times New Roman" w:ascii="Times New Roman"/>
          <w:w w:val="107"/>
          <w:position w:val="-1"/>
          <w:sz w:val="25"/>
          <w:szCs w:val="25"/>
        </w:rPr>
        <w:t>ON</w:t>
      </w:r>
      <w:r>
        <w:rPr>
          <w:rFonts w:cs="Times New Roman" w:hAnsi="Times New Roman" w:eastAsia="Times New Roman" w:ascii="Times New Roman"/>
          <w:w w:val="100"/>
          <w:position w:val="0"/>
          <w:sz w:val="25"/>
          <w:szCs w:val="25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6"/>
        <w:ind w:left="101"/>
      </w:pP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-2"/>
          <w:w w:val="12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-18"/>
          <w:w w:val="12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2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6"/>
          <w:w w:val="12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2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5"/>
          <w:w w:val="12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5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3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3"/>
          <w:w w:val="126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3"/>
          <w:w w:val="126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3"/>
          <w:w w:val="126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"/>
          <w:w w:val="12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91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98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8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2"/>
          <w:w w:val="101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3"/>
          <w:w w:val="10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2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1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-2"/>
          <w:w w:val="11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4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01"/>
      </w:pP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-2"/>
          <w:w w:val="12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-18"/>
          <w:w w:val="12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2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2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6"/>
          <w:w w:val="12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il</w:t>
      </w:r>
      <w:r>
        <w:rPr>
          <w:rFonts w:cs="Times New Roman" w:hAnsi="Times New Roman" w:eastAsia="Times New Roman" w:ascii="Times New Roman"/>
          <w:spacing w:val="5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3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2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3"/>
          <w:w w:val="13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3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3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9"/>
          <w:w w:val="13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26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2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2"/>
          <w:w w:val="132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5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3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3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Sc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3"/>
          <w:w w:val="126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3"/>
          <w:w w:val="126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3"/>
          <w:w w:val="126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26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2"/>
          <w:w w:val="12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2"/>
          <w:w w:val="107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om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07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spacing w:val="13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iv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6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7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-2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8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9"/>
          <w:szCs w:val="19"/>
        </w:rPr>
        <w:t>Az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-2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19"/>
          <w:szCs w:val="19"/>
        </w:rPr>
        <w:t>ij</w:t>
      </w:r>
      <w:r>
        <w:rPr>
          <w:rFonts w:cs="Times New Roman" w:hAnsi="Times New Roman" w:eastAsia="Times New Roman" w:ascii="Times New Roman"/>
          <w:spacing w:val="0"/>
          <w:w w:val="12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sectPr>
      <w:pgSz w:w="11900" w:h="16840"/>
      <w:pgMar w:top="1580" w:bottom="280" w:left="1020" w:right="10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abc@yahoo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